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F5B95" w:rsidP="00277001">
            <w:pPr>
              <w:rPr>
                <w:sz w:val="22"/>
                <w:szCs w:val="22"/>
              </w:rPr>
            </w:pPr>
            <w:r w:rsidRPr="000F5B95">
              <w:rPr>
                <w:rFonts w:ascii="Arial" w:hAnsi="Arial" w:cs="Arial"/>
                <w:b/>
              </w:rPr>
              <w:t>ASSISTENTE DE SOM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</w:rPr>
              <w:t>CÓDIGO CBO –</w:t>
            </w:r>
            <w:proofErr w:type="gramStart"/>
            <w:r w:rsidR="00292DFA">
              <w:rPr>
                <w:rFonts w:ascii="Arial" w:hAnsi="Arial" w:cs="Arial"/>
              </w:rPr>
              <w:t xml:space="preserve"> </w:t>
            </w:r>
            <w:r w:rsidR="00A815B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  <w:proofErr w:type="gramEnd"/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D30E4" w:rsidP="001D30E4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Completo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102C9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1D30E4" w:rsidP="00FB3D58">
            <w:pPr>
              <w:rPr>
                <w:sz w:val="22"/>
                <w:szCs w:val="22"/>
              </w:rPr>
            </w:pPr>
            <w:r w:rsidRPr="00170CA1">
              <w:rPr>
                <w:rFonts w:ascii="Arial" w:hAnsi="Arial" w:cs="Arial"/>
              </w:rPr>
              <w:t>Experiência de 06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02388" w:rsidRDefault="007A6B24">
      <w:pPr>
        <w:rPr>
          <w:b/>
        </w:rPr>
      </w:pPr>
      <w:r w:rsidRPr="00A02388">
        <w:rPr>
          <w:b/>
        </w:rPr>
        <w:t>I. Identificação da IFE: ________________________________________________________________________________________________</w:t>
      </w:r>
    </w:p>
    <w:p w:rsidR="00CB5CE2" w:rsidRPr="00A02388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A02388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02C99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102C99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0F5B95" w:rsidP="000F5B95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o operador de áudio, vídeo e vídeo-tape nas gerações, montagens e sonorização de programas gravados em fita magnética.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F099D" w:rsidRDefault="00EF099D" w:rsidP="007A6B24">
      <w:pPr>
        <w:rPr>
          <w:b/>
        </w:rPr>
      </w:pPr>
    </w:p>
    <w:p w:rsidR="00EF099D" w:rsidRDefault="00EF099D" w:rsidP="007A6B24">
      <w:pPr>
        <w:rPr>
          <w:b/>
        </w:rPr>
      </w:pPr>
    </w:p>
    <w:p w:rsidR="00EF099D" w:rsidRDefault="00EF099D" w:rsidP="007A6B24">
      <w:pPr>
        <w:rPr>
          <w:b/>
        </w:rPr>
      </w:pPr>
    </w:p>
    <w:p w:rsidR="00EF099D" w:rsidRDefault="00EF099D" w:rsidP="007A6B24">
      <w:pPr>
        <w:rPr>
          <w:b/>
        </w:rPr>
      </w:pPr>
    </w:p>
    <w:p w:rsidR="00EF099D" w:rsidRDefault="00EF099D" w:rsidP="007A6B24">
      <w:pPr>
        <w:rPr>
          <w:b/>
        </w:rPr>
      </w:pPr>
    </w:p>
    <w:p w:rsidR="007A6B24" w:rsidRPr="007A6B24" w:rsidRDefault="005707ED" w:rsidP="007A6B24">
      <w:pPr>
        <w:rPr>
          <w:b/>
        </w:rPr>
      </w:pPr>
      <w:r>
        <w:rPr>
          <w:b/>
        </w:rPr>
        <w:lastRenderedPageBreak/>
        <w:t>IV</w:t>
      </w:r>
      <w:r w:rsidR="00102C99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02C99" w:rsidRDefault="00102C99" w:rsidP="00102C99">
            <w:pPr>
              <w:jc w:val="both"/>
            </w:pPr>
            <w:r>
              <w:t xml:space="preserve">Análise da Instituição: destacar na cor </w:t>
            </w:r>
            <w:r>
              <w:rPr>
                <w:color w:val="4F81BD" w:themeColor="accent1"/>
              </w:rPr>
              <w:t>azul</w:t>
            </w:r>
            <w:r>
              <w:t xml:space="preserve"> para manter o texto. </w:t>
            </w:r>
          </w:p>
          <w:p w:rsidR="00EE2601" w:rsidRPr="007A6B24" w:rsidRDefault="00102C99" w:rsidP="00102C99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 </w:t>
            </w:r>
            <w:proofErr w:type="gramEnd"/>
            <w:r>
              <w:t xml:space="preserve">na cor </w:t>
            </w:r>
            <w:r>
              <w:rPr>
                <w:color w:val="FF0000"/>
              </w:rPr>
              <w:t>vermelha</w:t>
            </w:r>
            <w: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1D30E4" w:rsidRPr="007A6B24" w:rsidTr="00EE2601">
        <w:tc>
          <w:tcPr>
            <w:tcW w:w="8046" w:type="dxa"/>
          </w:tcPr>
          <w:p w:rsidR="000F5B95" w:rsidRDefault="000F5B95" w:rsidP="000F5B9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geração.</w:t>
            </w:r>
          </w:p>
          <w:p w:rsidR="000F5B95" w:rsidRDefault="000F5B95" w:rsidP="000F5B9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cópia de fitas de áudio.</w:t>
            </w:r>
          </w:p>
          <w:p w:rsidR="000F5B95" w:rsidRDefault="000F5B95" w:rsidP="000F5B9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Transportar os equipamentos. </w:t>
            </w:r>
            <w:proofErr w:type="gramStart"/>
            <w:r>
              <w:rPr>
                <w:rFonts w:ascii="Arial" w:hAnsi="Arial" w:cs="Arial"/>
              </w:rPr>
              <w:t>organizar</w:t>
            </w:r>
            <w:proofErr w:type="gramEnd"/>
            <w:r>
              <w:rPr>
                <w:rFonts w:ascii="Arial" w:hAnsi="Arial" w:cs="Arial"/>
              </w:rPr>
              <w:t xml:space="preserve"> e identificar fitas de áudio para planilhas de edição. </w:t>
            </w:r>
            <w:proofErr w:type="gramStart"/>
            <w:r>
              <w:rPr>
                <w:rFonts w:ascii="Arial" w:hAnsi="Arial" w:cs="Arial"/>
              </w:rPr>
              <w:t>fazer</w:t>
            </w:r>
            <w:proofErr w:type="gramEnd"/>
            <w:r>
              <w:rPr>
                <w:rFonts w:ascii="Arial" w:hAnsi="Arial" w:cs="Arial"/>
              </w:rPr>
              <w:t xml:space="preserve"> a ligação dos cabos.</w:t>
            </w:r>
          </w:p>
          <w:p w:rsidR="000F5B95" w:rsidRDefault="000F5B95" w:rsidP="000F5B9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0F5B95" w:rsidRDefault="000F5B95" w:rsidP="000F5B9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8F5" w:rsidRDefault="009818F5" w:rsidP="007A6B24">
      <w:r>
        <w:separator/>
      </w:r>
    </w:p>
  </w:endnote>
  <w:endnote w:type="continuationSeparator" w:id="0">
    <w:p w:rsidR="009818F5" w:rsidRDefault="009818F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8F5" w:rsidRDefault="009818F5" w:rsidP="007A6B24">
      <w:r>
        <w:separator/>
      </w:r>
    </w:p>
  </w:footnote>
  <w:footnote w:type="continuationSeparator" w:id="0">
    <w:p w:rsidR="009818F5" w:rsidRDefault="009818F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055D3E"/>
    <w:rsid w:val="000F5B95"/>
    <w:rsid w:val="00102C99"/>
    <w:rsid w:val="0012203C"/>
    <w:rsid w:val="001D30E4"/>
    <w:rsid w:val="00220F2C"/>
    <w:rsid w:val="00277001"/>
    <w:rsid w:val="00292DFA"/>
    <w:rsid w:val="0044310D"/>
    <w:rsid w:val="004F66AF"/>
    <w:rsid w:val="005707ED"/>
    <w:rsid w:val="00590551"/>
    <w:rsid w:val="00614E31"/>
    <w:rsid w:val="007109DE"/>
    <w:rsid w:val="007A6B24"/>
    <w:rsid w:val="007C1F6B"/>
    <w:rsid w:val="0086610C"/>
    <w:rsid w:val="00875AF9"/>
    <w:rsid w:val="008D455B"/>
    <w:rsid w:val="00945545"/>
    <w:rsid w:val="009818F5"/>
    <w:rsid w:val="00A02388"/>
    <w:rsid w:val="00A54264"/>
    <w:rsid w:val="00A815B4"/>
    <w:rsid w:val="00A85C81"/>
    <w:rsid w:val="00AB1CF9"/>
    <w:rsid w:val="00AD313B"/>
    <w:rsid w:val="00B537DE"/>
    <w:rsid w:val="00C43B3B"/>
    <w:rsid w:val="00CB5CE2"/>
    <w:rsid w:val="00D22F90"/>
    <w:rsid w:val="00D53C54"/>
    <w:rsid w:val="00EE2601"/>
    <w:rsid w:val="00EF099D"/>
    <w:rsid w:val="00EF2D25"/>
    <w:rsid w:val="00FB3D58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B0D34-48D3-4B49-8981-6458DA1A3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2016-02-29T18:52:00Z</dcterms:created>
  <dcterms:modified xsi:type="dcterms:W3CDTF">2016-03-04T12:02:00Z</dcterms:modified>
</cp:coreProperties>
</file>